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DF553" w14:textId="77777777" w:rsidR="00CA0477" w:rsidRDefault="00CA0477">
      <w:r>
        <w:separator/>
      </w:r>
    </w:p>
  </w:endnote>
  <w:endnote w:type="continuationSeparator" w:id="0">
    <w:p w14:paraId="1D49A508" w14:textId="77777777" w:rsidR="00CA0477" w:rsidRDefault="00CA0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altName w:val="Calibri"/>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27F72D46" w:rsidR="007F7F73" w:rsidRDefault="007F7F73" w:rsidP="007F7F73">
    <w:pPr>
      <w:pStyle w:val="Fuzeile"/>
      <w:tabs>
        <w:tab w:val="clear" w:pos="8504"/>
        <w:tab w:val="center" w:pos="4536"/>
        <w:tab w:val="right" w:pos="9354"/>
      </w:tabs>
      <w:jc w:val="right"/>
      <w:rPr>
        <w:rFonts w:cs="Arial"/>
        <w:noProof/>
      </w:rPr>
    </w:pPr>
    <w:r w:rsidRPr="000C4BC4">
      <w:rPr>
        <w:rFonts w:cs="Arial"/>
        <w:sz w:val="18"/>
        <w:szCs w:val="18"/>
      </w:rPr>
      <w:t xml:space="preserve">Stand: </w:t>
    </w:r>
    <w:r w:rsidR="00811AF6">
      <w:rPr>
        <w:rFonts w:cs="Arial"/>
        <w:sz w:val="18"/>
        <w:szCs w:val="18"/>
      </w:rPr>
      <w:t>04.06</w:t>
    </w:r>
    <w:r w:rsidR="00382080">
      <w:rPr>
        <w:rFonts w:cs="Arial"/>
        <w:sz w:val="18"/>
        <w:szCs w:val="18"/>
      </w:rPr>
      <w:t>.2026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16A2A9E9"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0A384D">
      <w:rPr>
        <w:rFonts w:cs="Arial"/>
        <w:color w:val="A6A6A6" w:themeColor="background1" w:themeShade="A6"/>
        <w:sz w:val="14"/>
        <w:szCs w:val="16"/>
      </w:rPr>
      <w:t>0</w:t>
    </w:r>
    <w:r w:rsidR="00FA2167">
      <w:rPr>
        <w:rFonts w:cs="Arial"/>
        <w:color w:val="A6A6A6" w:themeColor="background1" w:themeShade="A6"/>
        <w:sz w:val="14"/>
        <w:szCs w:val="16"/>
      </w:rPr>
      <w:t>5</w:t>
    </w:r>
    <w:r>
      <w:rPr>
        <w:rFonts w:cs="Arial"/>
        <w:color w:val="A6A6A6" w:themeColor="background1" w:themeShade="A6"/>
        <w:sz w:val="14"/>
        <w:szCs w:val="16"/>
      </w:rPr>
      <w:t>/</w:t>
    </w:r>
    <w:r w:rsidR="000A384D">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2CB90" w14:textId="77777777" w:rsidR="00CA0477" w:rsidRDefault="00CA0477">
      <w:r>
        <w:separator/>
      </w:r>
    </w:p>
  </w:footnote>
  <w:footnote w:type="continuationSeparator" w:id="0">
    <w:p w14:paraId="00789104" w14:textId="77777777" w:rsidR="00CA0477" w:rsidRDefault="00CA0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6002" w14:textId="77777777" w:rsidR="00382080" w:rsidRPr="00204703" w:rsidRDefault="00382080" w:rsidP="00382080">
    <w:pPr>
      <w:pStyle w:val="Kopfzeile"/>
      <w:tabs>
        <w:tab w:val="clear" w:pos="9071"/>
        <w:tab w:val="right" w:pos="8646"/>
      </w:tabs>
      <w:rPr>
        <w:rFonts w:cs="Arial"/>
        <w:sz w:val="18"/>
      </w:rPr>
    </w:pPr>
    <w:r w:rsidRPr="00204703">
      <w:rPr>
        <w:rFonts w:cs="Arial"/>
        <w:sz w:val="18"/>
      </w:rPr>
      <w:t>Auftraggeber: Mindener Wärme GmbH</w:t>
    </w:r>
  </w:p>
  <w:p w14:paraId="692333D2" w14:textId="77777777" w:rsidR="00382080" w:rsidRPr="00204703" w:rsidRDefault="00382080" w:rsidP="00382080">
    <w:pPr>
      <w:pStyle w:val="Kopfzeile"/>
      <w:tabs>
        <w:tab w:val="clear" w:pos="9071"/>
        <w:tab w:val="right" w:pos="8646"/>
      </w:tabs>
      <w:rPr>
        <w:rFonts w:cs="Arial"/>
        <w:sz w:val="18"/>
      </w:rPr>
    </w:pPr>
    <w:r w:rsidRPr="00204703">
      <w:rPr>
        <w:rFonts w:cs="Arial"/>
        <w:sz w:val="18"/>
        <w:lang w:val="x-none"/>
      </w:rPr>
      <w:t xml:space="preserve">Projekt: </w:t>
    </w:r>
    <w:r w:rsidRPr="00204703">
      <w:rPr>
        <w:rFonts w:cs="Arial"/>
        <w:sz w:val="18"/>
      </w:rPr>
      <w:t>Neubau eines Holzheizwerkes (Biomasse-Heizwerk)</w:t>
    </w:r>
  </w:p>
  <w:p w14:paraId="0687EC50" w14:textId="77777777" w:rsidR="00382080" w:rsidRPr="00DE71F5" w:rsidRDefault="00382080" w:rsidP="00382080">
    <w:pPr>
      <w:pStyle w:val="Kopfzeile"/>
      <w:tabs>
        <w:tab w:val="clear" w:pos="9071"/>
        <w:tab w:val="right" w:pos="8646"/>
      </w:tabs>
      <w:rPr>
        <w:rFonts w:cs="Arial"/>
        <w:sz w:val="18"/>
      </w:rPr>
    </w:pPr>
    <w:r w:rsidRPr="00204703">
      <w:rPr>
        <w:rFonts w:cs="Arial"/>
        <w:sz w:val="18"/>
      </w:rPr>
      <w:t>Los 1 – Objektplanung Gebäude und Innenräume</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0Rvs+kgciMkjXWQJ3IDJ8KcfdvjVHUSJRiF7fOY59rGuLjsuXSj2N/PZBWfO+dy30fu9sFTL7XYrk5hJfgAZ5A==" w:salt="OwERCuOynh8gXBZiAeRIP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A6B"/>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C4BC4"/>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0C27"/>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62D3B"/>
    <w:rsid w:val="00364438"/>
    <w:rsid w:val="00364B74"/>
    <w:rsid w:val="00382080"/>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C48E3"/>
    <w:rsid w:val="004D02EB"/>
    <w:rsid w:val="004D07A4"/>
    <w:rsid w:val="004D0A0B"/>
    <w:rsid w:val="004D58F4"/>
    <w:rsid w:val="004D703E"/>
    <w:rsid w:val="004E6077"/>
    <w:rsid w:val="004F55F6"/>
    <w:rsid w:val="004F7848"/>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1AF6"/>
    <w:rsid w:val="00815576"/>
    <w:rsid w:val="0082103B"/>
    <w:rsid w:val="00821835"/>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284D"/>
    <w:rsid w:val="008F4BCB"/>
    <w:rsid w:val="008F6B59"/>
    <w:rsid w:val="008F7469"/>
    <w:rsid w:val="00901810"/>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000F"/>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47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A2C06"/>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6776C"/>
    <w:rsid w:val="00F71D03"/>
    <w:rsid w:val="00F82593"/>
    <w:rsid w:val="00F95384"/>
    <w:rsid w:val="00FA2167"/>
    <w:rsid w:val="00FA4BE2"/>
    <w:rsid w:val="00FA4C73"/>
    <w:rsid w:val="00FA60A1"/>
    <w:rsid w:val="00FB33CB"/>
    <w:rsid w:val="00FC0640"/>
    <w:rsid w:val="00FC16F6"/>
    <w:rsid w:val="00FC5E75"/>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keywords/>
  <cp:lastModifiedBy>Vera Starr</cp:lastModifiedBy>
  <cp:revision>13</cp:revision>
  <cp:lastPrinted>2019-05-07T11:45:00Z</cp:lastPrinted>
  <dcterms:created xsi:type="dcterms:W3CDTF">2022-10-27T13:43:00Z</dcterms:created>
  <dcterms:modified xsi:type="dcterms:W3CDTF">2026-06-04T09:59:00Z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